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C2F" w:rsidRDefault="00C21C2F" w:rsidP="00AF763F">
      <w:pPr>
        <w:pStyle w:val="Titolo1"/>
        <w:tabs>
          <w:tab w:val="left" w:pos="0"/>
        </w:tabs>
        <w:suppressAutoHyphens/>
        <w:autoSpaceDE w:val="0"/>
        <w:jc w:val="right"/>
        <w:rPr>
          <w:sz w:val="36"/>
          <w:szCs w:val="36"/>
        </w:rPr>
      </w:pPr>
    </w:p>
    <w:p w:rsidR="00AF763F" w:rsidRDefault="00AF763F" w:rsidP="00AF763F">
      <w:pPr>
        <w:jc w:val="right"/>
        <w:rPr>
          <w:b/>
        </w:rPr>
      </w:pPr>
    </w:p>
    <w:p w:rsidR="00AF763F" w:rsidRDefault="00AF763F" w:rsidP="00AF763F">
      <w:pPr>
        <w:jc w:val="center"/>
        <w:rPr>
          <w:b/>
        </w:rPr>
      </w:pPr>
      <w:r>
        <w:rPr>
          <w:b/>
        </w:rPr>
        <w:t>SCHEMA DI OFFERTA</w:t>
      </w:r>
    </w:p>
    <w:p w:rsidR="00AF763F" w:rsidRDefault="00AF763F" w:rsidP="00AF763F">
      <w:pPr>
        <w:pStyle w:val="Corpodeltesto3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(da r</w:t>
      </w:r>
      <w:r w:rsidR="002A54C0">
        <w:rPr>
          <w:rFonts w:ascii="Times New Roman" w:hAnsi="Times New Roman"/>
        </w:rPr>
        <w:t>estitui</w:t>
      </w:r>
      <w:r>
        <w:rPr>
          <w:rFonts w:ascii="Times New Roman" w:hAnsi="Times New Roman"/>
        </w:rPr>
        <w:t>re compilata e firmata)</w:t>
      </w:r>
    </w:p>
    <w:p w:rsidR="00AF763F" w:rsidRPr="00596382" w:rsidRDefault="00AF763F" w:rsidP="00AF763F">
      <w:pPr>
        <w:pStyle w:val="Corpodeltesto32"/>
        <w:rPr>
          <w:rFonts w:ascii="Times New Roman" w:hAnsi="Times New Roman"/>
          <w:b w:val="0"/>
          <w:color w:val="FF0000"/>
          <w:szCs w:val="24"/>
        </w:rPr>
      </w:pPr>
    </w:p>
    <w:p w:rsidR="00464CF6" w:rsidRPr="002F31D9" w:rsidRDefault="00AF763F" w:rsidP="00464CF6">
      <w:pPr>
        <w:pStyle w:val="Rientrocorpodeltesto"/>
        <w:spacing w:line="100" w:lineRule="atLeast"/>
        <w:ind w:left="0" w:right="96"/>
      </w:pPr>
      <w:r w:rsidRPr="00DB4CE9">
        <w:rPr>
          <w:b/>
        </w:rPr>
        <w:t>OGGETTO:</w:t>
      </w:r>
      <w:r w:rsidR="00C12E1A">
        <w:rPr>
          <w:b/>
        </w:rPr>
        <w:t xml:space="preserve"> </w:t>
      </w:r>
      <w:r w:rsidR="00464CF6">
        <w:rPr>
          <w:rFonts w:ascii="Arial" w:hAnsi="Arial"/>
          <w:color w:val="000000"/>
          <w:sz w:val="20"/>
        </w:rPr>
        <w:t>A</w:t>
      </w:r>
      <w:r w:rsidR="00464CF6" w:rsidRPr="00C07081">
        <w:rPr>
          <w:rFonts w:ascii="Arial" w:hAnsi="Arial"/>
          <w:color w:val="000000"/>
          <w:sz w:val="20"/>
        </w:rPr>
        <w:t xml:space="preserve">ffidamento triennale di diete per nutrizione </w:t>
      </w:r>
      <w:proofErr w:type="spellStart"/>
      <w:r w:rsidR="00464CF6" w:rsidRPr="00C07081">
        <w:rPr>
          <w:rFonts w:ascii="Arial" w:hAnsi="Arial"/>
          <w:color w:val="000000"/>
          <w:sz w:val="20"/>
        </w:rPr>
        <w:t>enterale</w:t>
      </w:r>
      <w:proofErr w:type="spellEnd"/>
      <w:r w:rsidR="00464CF6" w:rsidRPr="00C07081">
        <w:rPr>
          <w:rFonts w:ascii="Arial" w:hAnsi="Arial"/>
          <w:color w:val="000000"/>
          <w:sz w:val="20"/>
        </w:rPr>
        <w:t xml:space="preserve"> e supplementi di integrazione orale</w:t>
      </w:r>
      <w:r w:rsidR="00464CF6" w:rsidRPr="0068608D">
        <w:rPr>
          <w:rFonts w:asciiTheme="minorHAnsi" w:hAnsiTheme="minorHAnsi" w:cstheme="minorHAnsi"/>
        </w:rPr>
        <w:t xml:space="preserve"> </w:t>
      </w:r>
      <w:r w:rsidR="00464CF6">
        <w:rPr>
          <w:rFonts w:ascii="Arial" w:hAnsi="Arial"/>
          <w:color w:val="000000"/>
          <w:sz w:val="20"/>
        </w:rPr>
        <w:t xml:space="preserve">con il criterio del minor prezzo </w:t>
      </w:r>
      <w:r w:rsidR="00464CF6" w:rsidRPr="00037F34">
        <w:rPr>
          <w:rFonts w:ascii="Arial" w:hAnsi="Arial"/>
          <w:sz w:val="20"/>
        </w:rPr>
        <w:t xml:space="preserve">ai sensi dell’art. 50, comma 1, lett. b) del </w:t>
      </w:r>
      <w:proofErr w:type="spellStart"/>
      <w:r w:rsidR="00464CF6" w:rsidRPr="00037F34">
        <w:rPr>
          <w:rFonts w:ascii="Arial" w:hAnsi="Arial"/>
          <w:sz w:val="20"/>
        </w:rPr>
        <w:t>D.Lgs</w:t>
      </w:r>
      <w:proofErr w:type="spellEnd"/>
      <w:r w:rsidR="00464CF6" w:rsidRPr="00037F34">
        <w:rPr>
          <w:rFonts w:ascii="Arial" w:hAnsi="Arial"/>
          <w:sz w:val="20"/>
        </w:rPr>
        <w:t xml:space="preserve"> 36/2023</w:t>
      </w:r>
      <w:r w:rsidR="00464CF6" w:rsidRPr="002F31D9">
        <w:t>.</w:t>
      </w:r>
    </w:p>
    <w:p w:rsidR="007A14B0" w:rsidRDefault="007A14B0" w:rsidP="009D7E7B">
      <w:pPr>
        <w:pStyle w:val="Rientrocorpodeltesto"/>
        <w:spacing w:line="100" w:lineRule="atLeast"/>
        <w:ind w:left="0" w:right="99"/>
        <w:jc w:val="both"/>
      </w:pPr>
    </w:p>
    <w:p w:rsidR="00EA11C0" w:rsidRPr="00EA11C0" w:rsidRDefault="00EA11C0" w:rsidP="009D7E7B">
      <w:pPr>
        <w:pStyle w:val="Rientrocorpodeltesto"/>
        <w:spacing w:line="100" w:lineRule="atLeast"/>
        <w:ind w:left="0" w:right="99"/>
        <w:jc w:val="both"/>
      </w:pPr>
    </w:p>
    <w:p w:rsidR="00AF763F" w:rsidRPr="00976BE1" w:rsidRDefault="00AF763F" w:rsidP="00AF763F">
      <w:pPr>
        <w:spacing w:line="360" w:lineRule="auto"/>
        <w:jc w:val="both"/>
      </w:pPr>
      <w:r w:rsidRPr="00976BE1">
        <w:rPr>
          <w:b/>
        </w:rPr>
        <w:tab/>
      </w:r>
      <w:r w:rsidRPr="00976BE1">
        <w:t>Io sottoscritto .................................................................................................……….. nato a ...................................................................... il .............................................……….... in qualità di titolare o legale rappresentante dell’Impresa ...............................................…...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...............................................…......………Partita I.V.A…………………………………… .................. codice fiscale ...........................………........................………………...….…... (sia la partita I.V.A. che il codice fiscale si riferiscono all’Impresa partecipante) con sede amministrativa in ………………………………………………………Via/C.so/P.za……...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………………………………………………………telefono.................................................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fax...........................................................…….con sede legale in…………………………....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………………………….................Via/C.so/P.za …………………………………………</w:t>
      </w:r>
    </w:p>
    <w:p w:rsidR="00AF763F" w:rsidRPr="00976BE1" w:rsidRDefault="00AF763F" w:rsidP="00AF763F">
      <w:pPr>
        <w:spacing w:line="360" w:lineRule="auto"/>
        <w:jc w:val="both"/>
      </w:pPr>
      <w:r w:rsidRPr="00976BE1">
        <w:t>………telefono............................................................fax.…………................................................e-mail ……………………………………………………………</w:t>
      </w:r>
    </w:p>
    <w:p w:rsidR="00AF763F" w:rsidRPr="00976BE1" w:rsidRDefault="00B0347E" w:rsidP="00AF763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</w:t>
      </w:r>
      <w:r w:rsidR="00AF763F" w:rsidRPr="00976BE1">
        <w:rPr>
          <w:b/>
          <w:sz w:val="36"/>
          <w:szCs w:val="36"/>
        </w:rPr>
        <w:t xml:space="preserve">DICHIARA </w:t>
      </w:r>
    </w:p>
    <w:p w:rsidR="00AF763F" w:rsidRPr="00976BE1" w:rsidRDefault="00AF763F" w:rsidP="00AF763F">
      <w:pPr>
        <w:jc w:val="both"/>
      </w:pPr>
    </w:p>
    <w:p w:rsidR="00AF763F" w:rsidRPr="00976BE1" w:rsidRDefault="00AE28A8" w:rsidP="00AF763F">
      <w:pPr>
        <w:jc w:val="both"/>
      </w:pPr>
      <w:r>
        <w:t>di essere disposto ad</w:t>
      </w:r>
      <w:r w:rsidR="00AF763F" w:rsidRPr="00976BE1">
        <w:t xml:space="preserve"> offrire i prezzi (in cifre e in lettere) indicati nelle tabelle allegate alla presente offerta.</w:t>
      </w:r>
    </w:p>
    <w:p w:rsidR="00AF763F" w:rsidRPr="00976BE1" w:rsidRDefault="00AF763F" w:rsidP="00AF763F">
      <w:pPr>
        <w:jc w:val="both"/>
      </w:pPr>
    </w:p>
    <w:p w:rsidR="00AF763F" w:rsidRPr="00976BE1" w:rsidRDefault="00AF763F" w:rsidP="00AF763F">
      <w:pPr>
        <w:jc w:val="both"/>
      </w:pPr>
      <w:r w:rsidRPr="00976BE1">
        <w:t>Inoltre, dichiara: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la presente offerta è irrevocabile ed impegnativa fino a 180 giorni a partire dalla data ultima fissata per la presentazione delle offerte;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i prezzi indicati nella presente offerta devono intendersi remunerativi e quantificati in conformità a calcoli di propria convenienza ed a proprio completo rischio;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lastRenderedPageBreak/>
        <w:t>che i prezzi indicati nella presente offerta sono omnicomprensivi di quanto necessario per la corretta esecuzione della fornitura in relazione a quanto previsto nel capitolato speciale d’appalto e dichiarato in offerta;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si impegnerà ad eseguire la fornitura a tutte le condizioni di cui al capitolato speciale d’appalto con i prodotti che corrispondono al medesimo nonché alla campionatura presentata, assumendo tutti gli oneri e le penalità derivanti da inadempienze;</w:t>
      </w:r>
    </w:p>
    <w:p w:rsidR="008846F9" w:rsidRPr="00976BE1" w:rsidRDefault="008846F9" w:rsidP="008846F9">
      <w:pPr>
        <w:numPr>
          <w:ilvl w:val="0"/>
          <w:numId w:val="18"/>
        </w:numPr>
        <w:snapToGrid w:val="0"/>
        <w:ind w:right="99"/>
        <w:jc w:val="both"/>
      </w:pPr>
      <w:r w:rsidRPr="00976BE1">
        <w:t>Con la previsione di risoluzione anticipata, senza che la ditta abbia nulla a pretendere, in caso di una nuova aggiudicazione da parte della C.U.C.R.S</w:t>
      </w:r>
      <w:r w:rsidR="00AE28A8">
        <w:t xml:space="preserve"> o gare centralizzate/consorziate ad un prezzo più vantaggioso</w:t>
      </w:r>
      <w:r w:rsidR="00F0548F">
        <w:t>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si impegnerà a consegnare il bene offerto direttamente presso l’U</w:t>
      </w:r>
      <w:r w:rsidR="00C7207C" w:rsidRPr="00976BE1">
        <w:t xml:space="preserve">.O.C. FARMACIA </w:t>
      </w:r>
      <w:r w:rsidRPr="00976BE1">
        <w:t>concordando la data di consegna con il referente dell’Azienda Ospedaliera Universitaria Policlinico Paolo Giaccone – Via del Vespro n°129 – Palermo;</w:t>
      </w:r>
    </w:p>
    <w:p w:rsidR="00AF763F" w:rsidRPr="00976BE1" w:rsidRDefault="00AF763F" w:rsidP="000727D6">
      <w:pPr>
        <w:widowControl w:val="0"/>
        <w:numPr>
          <w:ilvl w:val="0"/>
          <w:numId w:val="18"/>
        </w:numPr>
        <w:tabs>
          <w:tab w:val="left" w:pos="680"/>
        </w:tabs>
        <w:suppressAutoHyphens/>
        <w:overflowPunct/>
        <w:autoSpaceDE/>
        <w:autoSpaceDN/>
        <w:adjustRightInd/>
        <w:spacing w:line="360" w:lineRule="exact"/>
        <w:jc w:val="both"/>
        <w:textAlignment w:val="auto"/>
      </w:pPr>
      <w:r w:rsidRPr="00976BE1">
        <w:t>che eseguirà il contratto secondo le disposizioni vigenti in tema di sicurezza, antinfortunistica, lavoro oltre a quanto specificatamente previsto in merito agli aspetti retributivi e fiscali.</w:t>
      </w:r>
    </w:p>
    <w:p w:rsidR="00AF763F" w:rsidRPr="00976BE1" w:rsidRDefault="00AF763F" w:rsidP="00AF763F">
      <w:pPr>
        <w:jc w:val="both"/>
      </w:pPr>
    </w:p>
    <w:p w:rsidR="00AF763F" w:rsidRPr="00976BE1" w:rsidRDefault="00AF763F" w:rsidP="00AF763F">
      <w:pPr>
        <w:jc w:val="both"/>
      </w:pPr>
      <w:r w:rsidRPr="00976BE1">
        <w:t xml:space="preserve">lì                                                        </w:t>
      </w:r>
    </w:p>
    <w:p w:rsidR="00AF763F" w:rsidRPr="00976BE1" w:rsidRDefault="00B77A73" w:rsidP="00AF763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AF763F" w:rsidRPr="00976BE1">
        <w:t xml:space="preserve"> Firma leggibile</w:t>
      </w:r>
    </w:p>
    <w:p w:rsidR="00AF763F" w:rsidRPr="00976BE1" w:rsidRDefault="00AF763F" w:rsidP="00AF763F">
      <w:pPr>
        <w:pStyle w:val="p0"/>
        <w:widowControl/>
        <w:tabs>
          <w:tab w:val="clear" w:pos="720"/>
        </w:tabs>
      </w:pP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  <w:t>del rappresentante legale dell’Impresa</w:t>
      </w:r>
    </w:p>
    <w:p w:rsidR="00AF763F" w:rsidRPr="00976BE1" w:rsidRDefault="00AF763F" w:rsidP="00AF763F">
      <w:pPr>
        <w:spacing w:after="120"/>
        <w:jc w:val="both"/>
      </w:pP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</w:r>
      <w:r w:rsidRPr="00976BE1">
        <w:tab/>
        <w:t>e timbro dell’Impresa (1)</w:t>
      </w:r>
    </w:p>
    <w:p w:rsidR="00AF763F" w:rsidRPr="00B77A73" w:rsidRDefault="00AF763F" w:rsidP="00B77A73">
      <w:pPr>
        <w:jc w:val="both"/>
        <w:rPr>
          <w:sz w:val="18"/>
        </w:rPr>
        <w:sectPr w:rsidR="00AF763F" w:rsidRPr="00B77A73" w:rsidSect="00E724C0"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1134" w:right="1418" w:bottom="1701" w:left="1418" w:header="720" w:footer="1134" w:gutter="0"/>
          <w:pgNumType w:start="1"/>
          <w:cols w:space="720"/>
          <w:docGrid w:linePitch="360"/>
        </w:sectPr>
      </w:pPr>
    </w:p>
    <w:p w:rsidR="00AF763F" w:rsidRPr="00B77A73" w:rsidRDefault="00B847E5" w:rsidP="00464CF6">
      <w:pPr>
        <w:rPr>
          <w:szCs w:val="24"/>
        </w:rPr>
      </w:pPr>
      <w:r w:rsidRPr="00B77A73">
        <w:rPr>
          <w:b/>
          <w:szCs w:val="24"/>
        </w:rPr>
        <w:lastRenderedPageBreak/>
        <w:t>FORNITURA</w:t>
      </w:r>
      <w:r w:rsidR="00505901">
        <w:rPr>
          <w:szCs w:val="24"/>
        </w:rPr>
        <w:t xml:space="preserve"> </w:t>
      </w:r>
      <w:r w:rsidR="00464CF6">
        <w:rPr>
          <w:rFonts w:ascii="Arial" w:hAnsi="Arial"/>
          <w:color w:val="000000"/>
          <w:sz w:val="20"/>
        </w:rPr>
        <w:t>A</w:t>
      </w:r>
      <w:r w:rsidR="00464CF6" w:rsidRPr="00C07081">
        <w:rPr>
          <w:rFonts w:ascii="Arial" w:hAnsi="Arial"/>
          <w:color w:val="000000"/>
          <w:sz w:val="20"/>
        </w:rPr>
        <w:t xml:space="preserve">ffidamento triennale di diete per nutrizione </w:t>
      </w:r>
      <w:proofErr w:type="spellStart"/>
      <w:r w:rsidR="00464CF6" w:rsidRPr="00C07081">
        <w:rPr>
          <w:rFonts w:ascii="Arial" w:hAnsi="Arial"/>
          <w:color w:val="000000"/>
          <w:sz w:val="20"/>
        </w:rPr>
        <w:t>enterale</w:t>
      </w:r>
      <w:proofErr w:type="spellEnd"/>
      <w:r w:rsidR="00464CF6" w:rsidRPr="00C07081">
        <w:rPr>
          <w:rFonts w:ascii="Arial" w:hAnsi="Arial"/>
          <w:color w:val="000000"/>
          <w:sz w:val="20"/>
        </w:rPr>
        <w:t xml:space="preserve"> e supplementi di integrazione orale</w:t>
      </w:r>
      <w:r w:rsidR="00464CF6" w:rsidRPr="0068608D">
        <w:rPr>
          <w:rFonts w:asciiTheme="minorHAnsi" w:hAnsiTheme="minorHAnsi" w:cstheme="minorHAnsi"/>
        </w:rPr>
        <w:t xml:space="preserve"> </w:t>
      </w:r>
      <w:r w:rsidR="00464CF6">
        <w:rPr>
          <w:rFonts w:ascii="Arial" w:hAnsi="Arial"/>
          <w:color w:val="000000"/>
          <w:sz w:val="20"/>
        </w:rPr>
        <w:t xml:space="preserve">con il criterio del minor prezzo </w:t>
      </w:r>
      <w:r w:rsidR="00464CF6" w:rsidRPr="00037F34">
        <w:rPr>
          <w:rFonts w:ascii="Arial" w:hAnsi="Arial"/>
          <w:sz w:val="20"/>
        </w:rPr>
        <w:t xml:space="preserve">ai sensi dell’art. 50, comma 1, lett. b) del </w:t>
      </w:r>
      <w:proofErr w:type="spellStart"/>
      <w:r w:rsidR="00464CF6" w:rsidRPr="00037F34">
        <w:rPr>
          <w:rFonts w:ascii="Arial" w:hAnsi="Arial"/>
          <w:sz w:val="20"/>
        </w:rPr>
        <w:t>D.Lgs</w:t>
      </w:r>
      <w:proofErr w:type="spellEnd"/>
      <w:r w:rsidR="00464CF6" w:rsidRPr="00037F34">
        <w:rPr>
          <w:rFonts w:ascii="Arial" w:hAnsi="Arial"/>
          <w:sz w:val="20"/>
        </w:rPr>
        <w:t xml:space="preserve"> 36/2023</w:t>
      </w:r>
      <w:r w:rsidR="00B05E6B" w:rsidRPr="00B77A73">
        <w:rPr>
          <w:szCs w:val="24"/>
        </w:rPr>
        <w:t>Allegato -</w:t>
      </w:r>
      <w:r w:rsidR="00AF763F" w:rsidRPr="00B77A73">
        <w:rPr>
          <w:szCs w:val="24"/>
        </w:rPr>
        <w:t xml:space="preserve"> Prospetto per la form</w:t>
      </w:r>
      <w:r w:rsidR="00041046" w:rsidRPr="00B77A73">
        <w:rPr>
          <w:szCs w:val="24"/>
        </w:rPr>
        <w:t>ula</w:t>
      </w:r>
      <w:r w:rsidR="00EC2B15" w:rsidRPr="00B77A73">
        <w:rPr>
          <w:szCs w:val="24"/>
        </w:rPr>
        <w:t>zione dell’offerta economica</w:t>
      </w:r>
      <w:r w:rsidR="00041046" w:rsidRPr="00B77A73">
        <w:rPr>
          <w:szCs w:val="24"/>
        </w:rPr>
        <w:t>.</w:t>
      </w:r>
    </w:p>
    <w:p w:rsidR="006C0925" w:rsidRDefault="006C0925" w:rsidP="00DA0144">
      <w:pPr>
        <w:pStyle w:val="Rientrocorpodeltesto"/>
        <w:spacing w:line="100" w:lineRule="atLeast"/>
        <w:ind w:left="0" w:right="99"/>
        <w:jc w:val="both"/>
      </w:pPr>
    </w:p>
    <w:tbl>
      <w:tblPr>
        <w:tblW w:w="21328" w:type="dxa"/>
        <w:jc w:val="right"/>
        <w:tblInd w:w="-695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173"/>
        <w:gridCol w:w="624"/>
        <w:gridCol w:w="2127"/>
        <w:gridCol w:w="1427"/>
        <w:gridCol w:w="1985"/>
        <w:gridCol w:w="1559"/>
        <w:gridCol w:w="1559"/>
        <w:gridCol w:w="1134"/>
        <w:gridCol w:w="1560"/>
        <w:gridCol w:w="1094"/>
        <w:gridCol w:w="1457"/>
        <w:gridCol w:w="1629"/>
      </w:tblGrid>
      <w:tr w:rsidR="006C0925" w:rsidRPr="00AE28A8" w:rsidTr="001B684D">
        <w:trPr>
          <w:gridBefore w:val="2"/>
          <w:wBefore w:w="5797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6C0925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Descrizione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5120DF" w:rsidP="00505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Quantità </w:t>
            </w:r>
            <w:r w:rsidR="00464CF6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triennale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6C0925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Importo complessivo a base d'asta</w:t>
            </w:r>
            <w:r w:rsidR="00464CF6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 IVA esclusa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6C0925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Prezzo unitario</w:t>
            </w:r>
            <w:r w:rsidR="001B684D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 a base d’asta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 (I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va esclusa)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</w:tcPr>
          <w:p w:rsidR="006C0925" w:rsidRPr="00AE28A8" w:rsidRDefault="001B684D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Prezzo unitario offerto(I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va esclusa)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1B684D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6C0925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sconto su base d’asta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 </w:t>
            </w:r>
            <w:r w:rsidRPr="006C0925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1B684D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Importo comple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 xml:space="preserve">ssivo offerto              (Iva 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esclusa)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1B684D" w:rsidRDefault="001B684D" w:rsidP="001B68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proofErr w:type="spellStart"/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I.v.a.</w:t>
            </w:r>
            <w:proofErr w:type="spellEnd"/>
          </w:p>
          <w:p w:rsidR="006C0925" w:rsidRPr="00AE28A8" w:rsidRDefault="001B684D" w:rsidP="001B68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10%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1B684D" w:rsidP="001B684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Importo comple</w:t>
            </w: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ssivo offerto              (Iva in</w:t>
            </w:r>
            <w:r w:rsidRPr="00AE28A8"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clusa)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CFFFF" w:fill="DAEEF3"/>
            <w:vAlign w:val="center"/>
            <w:hideMark/>
          </w:tcPr>
          <w:p w:rsidR="006C0925" w:rsidRPr="00AE28A8" w:rsidRDefault="00420CE2" w:rsidP="006C092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  <w:t>Numero Rif. Produttore</w:t>
            </w:r>
          </w:p>
        </w:tc>
      </w:tr>
      <w:tr w:rsidR="006C0925" w:rsidRPr="00AE28A8" w:rsidTr="001B684D">
        <w:trPr>
          <w:gridBefore w:val="2"/>
          <w:wBefore w:w="5797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CF6" w:rsidRPr="00464CF6" w:rsidRDefault="00464CF6" w:rsidP="00505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</w:p>
          <w:p w:rsidR="00464CF6" w:rsidRDefault="00464CF6" w:rsidP="00505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464CF6">
              <w:rPr>
                <w:rFonts w:ascii="Arial" w:hAnsi="Arial" w:cs="Arial"/>
                <w:b/>
                <w:sz w:val="20"/>
              </w:rPr>
              <w:t>LOTTO 14</w:t>
            </w:r>
          </w:p>
          <w:p w:rsidR="00464CF6" w:rsidRPr="00464CF6" w:rsidRDefault="00464CF6" w:rsidP="00505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</w:p>
          <w:p w:rsidR="006C0925" w:rsidRPr="00AE28A8" w:rsidRDefault="00464CF6" w:rsidP="00505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  <w:r w:rsidRPr="00E96F41">
              <w:rPr>
                <w:rFonts w:ascii="Arial" w:hAnsi="Arial" w:cs="Arial"/>
                <w:sz w:val="20"/>
              </w:rPr>
              <w:t>Dieta liquida ipercalorica (da 1,8 kcal/ml a 2 Kcal/ml) ed ipoproteica, indicata per pazienti     nefropatici     non     dializzati. Distribuzione energetica: protidi 6 - 11 % glicidi 40 - 51% lipidi   43 - 49 %.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25" w:rsidRPr="00067039" w:rsidRDefault="00464CF6" w:rsidP="00AE28A8">
            <w:pPr>
              <w:jc w:val="center"/>
            </w:pPr>
            <w:r w:rsidRPr="00832CCC">
              <w:rPr>
                <w:rFonts w:ascii="Arial" w:hAnsi="Arial"/>
                <w:sz w:val="20"/>
              </w:rPr>
              <w:t xml:space="preserve">720.000 </w:t>
            </w:r>
            <w:proofErr w:type="spellStart"/>
            <w:r w:rsidRPr="00832CCC">
              <w:rPr>
                <w:rFonts w:ascii="Arial" w:hAnsi="Arial"/>
                <w:sz w:val="20"/>
              </w:rPr>
              <w:t>ML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25" w:rsidRPr="00AE28A8" w:rsidRDefault="006C0925" w:rsidP="00464CF6">
            <w:pPr>
              <w:jc w:val="center"/>
            </w:pPr>
            <w:r w:rsidRPr="00EE3D63">
              <w:rPr>
                <w:rFonts w:ascii="Arial" w:hAnsi="Arial" w:cs="Arial"/>
                <w:sz w:val="20"/>
              </w:rPr>
              <w:t>€</w:t>
            </w:r>
            <w:r w:rsidRPr="00EE3D63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464CF6" w:rsidRPr="00832CCC">
              <w:rPr>
                <w:rFonts w:ascii="Arial" w:hAnsi="Arial" w:cs="Arial"/>
                <w:color w:val="000000"/>
                <w:sz w:val="20"/>
              </w:rPr>
              <w:t>8</w:t>
            </w:r>
            <w:r w:rsidR="00464CF6">
              <w:rPr>
                <w:rFonts w:ascii="Arial" w:hAnsi="Arial" w:cs="Arial"/>
                <w:color w:val="000000"/>
                <w:sz w:val="20"/>
              </w:rPr>
              <w:t>.</w:t>
            </w:r>
            <w:r w:rsidR="00464CF6" w:rsidRPr="00832CCC">
              <w:rPr>
                <w:rFonts w:ascii="Arial" w:hAnsi="Arial" w:cs="Arial"/>
                <w:color w:val="000000"/>
                <w:sz w:val="20"/>
              </w:rPr>
              <w:t>179,2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25" w:rsidRPr="00AE28A8" w:rsidRDefault="006C0925" w:rsidP="00464CF6">
            <w:pPr>
              <w:jc w:val="center"/>
            </w:pPr>
            <w:r w:rsidRPr="00EE3D63">
              <w:rPr>
                <w:rFonts w:ascii="Arial" w:hAnsi="Arial" w:cs="Arial"/>
                <w:sz w:val="20"/>
              </w:rPr>
              <w:t>€</w:t>
            </w:r>
            <w:r w:rsidRPr="00EE3D63">
              <w:rPr>
                <w:rFonts w:ascii="Arial" w:hAnsi="Arial" w:cs="Arial"/>
                <w:color w:val="000000"/>
                <w:sz w:val="20"/>
              </w:rPr>
              <w:t xml:space="preserve"> </w:t>
            </w:r>
            <w:r w:rsidR="00464CF6" w:rsidRPr="00832CCC">
              <w:rPr>
                <w:rFonts w:ascii="Arial" w:hAnsi="Arial" w:cs="Arial"/>
                <w:sz w:val="20"/>
              </w:rPr>
              <w:t>0,01136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0925" w:rsidRPr="00AE28A8" w:rsidRDefault="006C0925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25" w:rsidRPr="00AE28A8" w:rsidRDefault="006C0925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25" w:rsidRPr="00AE28A8" w:rsidRDefault="006C0925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25" w:rsidRPr="00AE28A8" w:rsidRDefault="006C0925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25" w:rsidRPr="00AE28A8" w:rsidRDefault="006C0925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0925" w:rsidRPr="00AE28A8" w:rsidRDefault="006C0925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  <w:tr w:rsidR="00464CF6" w:rsidRPr="00AE28A8" w:rsidTr="001B684D">
        <w:trPr>
          <w:gridBefore w:val="2"/>
          <w:wBefore w:w="5797" w:type="dxa"/>
          <w:trHeight w:val="1033"/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CF6" w:rsidRPr="00464CF6" w:rsidRDefault="00464CF6" w:rsidP="00DE2A51">
            <w:pPr>
              <w:pStyle w:val="Corpodeltesto3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64CF6">
              <w:rPr>
                <w:rFonts w:ascii="Arial" w:hAnsi="Arial" w:cs="Arial"/>
                <w:b/>
                <w:sz w:val="20"/>
                <w:szCs w:val="20"/>
              </w:rPr>
              <w:t>LOTTO 17</w:t>
            </w:r>
          </w:p>
          <w:p w:rsidR="00464CF6" w:rsidRPr="00E96F41" w:rsidRDefault="00464CF6" w:rsidP="00DE2A51">
            <w:pPr>
              <w:pStyle w:val="Corpodeltesto3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F41">
              <w:rPr>
                <w:rFonts w:ascii="Arial" w:hAnsi="Arial" w:cs="Arial"/>
                <w:sz w:val="20"/>
                <w:szCs w:val="20"/>
              </w:rPr>
              <w:t xml:space="preserve">Dieta   liquida   ipercalorica   (da   1,4-1,5 kcal/ml)  arricchita  in  </w:t>
            </w:r>
            <w:proofErr w:type="spellStart"/>
            <w:r w:rsidRPr="00E96F41">
              <w:rPr>
                <w:rFonts w:ascii="Arial" w:hAnsi="Arial" w:cs="Arial"/>
                <w:sz w:val="20"/>
                <w:szCs w:val="20"/>
              </w:rPr>
              <w:t>immunomodulanti</w:t>
            </w:r>
            <w:proofErr w:type="spellEnd"/>
            <w:r w:rsidRPr="00E96F41">
              <w:rPr>
                <w:rFonts w:ascii="Arial" w:hAnsi="Arial" w:cs="Arial"/>
                <w:sz w:val="20"/>
                <w:szCs w:val="20"/>
              </w:rPr>
              <w:t xml:space="preserve"> con    </w:t>
            </w:r>
            <w:proofErr w:type="spellStart"/>
            <w:r w:rsidRPr="00E96F41">
              <w:rPr>
                <w:rFonts w:ascii="Arial" w:hAnsi="Arial" w:cs="Arial"/>
                <w:sz w:val="20"/>
                <w:szCs w:val="20"/>
              </w:rPr>
              <w:t>arginina</w:t>
            </w:r>
            <w:proofErr w:type="spellEnd"/>
            <w:r w:rsidRPr="00E96F41">
              <w:rPr>
                <w:rFonts w:ascii="Arial" w:hAnsi="Arial" w:cs="Arial"/>
                <w:sz w:val="20"/>
                <w:szCs w:val="20"/>
              </w:rPr>
              <w:t xml:space="preserve">    e    RNA,    indicata    per pazienti     critici     </w:t>
            </w:r>
            <w:proofErr w:type="spellStart"/>
            <w:r w:rsidRPr="00E96F41">
              <w:rPr>
                <w:rFonts w:ascii="Arial" w:hAnsi="Arial" w:cs="Arial"/>
                <w:sz w:val="20"/>
                <w:szCs w:val="20"/>
              </w:rPr>
              <w:t>immunocompromessi</w:t>
            </w:r>
            <w:proofErr w:type="spellEnd"/>
            <w:r w:rsidRPr="00E96F41">
              <w:rPr>
                <w:rFonts w:ascii="Arial" w:hAnsi="Arial" w:cs="Arial"/>
                <w:sz w:val="20"/>
                <w:szCs w:val="20"/>
              </w:rPr>
              <w:t>. Distribuzione  energetica:  protidi  20  -  25</w:t>
            </w:r>
          </w:p>
          <w:p w:rsidR="00464CF6" w:rsidRPr="00E96F41" w:rsidRDefault="00464CF6" w:rsidP="00DE2A51">
            <w:pPr>
              <w:pStyle w:val="Corpodeltesto31"/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96F41">
              <w:rPr>
                <w:rFonts w:ascii="Arial" w:hAnsi="Arial" w:cs="Arial"/>
                <w:sz w:val="20"/>
                <w:szCs w:val="20"/>
              </w:rPr>
              <w:t>%, glicidi 50 - 55 %, lipidi 24 - 30 %.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CF6" w:rsidRPr="00EE3D63" w:rsidRDefault="00464CF6" w:rsidP="00DE2A51">
            <w:pPr>
              <w:jc w:val="center"/>
              <w:rPr>
                <w:rFonts w:ascii="Arial" w:hAnsi="Arial"/>
                <w:sz w:val="20"/>
              </w:rPr>
            </w:pPr>
            <w:r w:rsidRPr="00832CCC">
              <w:rPr>
                <w:rFonts w:ascii="Arial" w:hAnsi="Arial"/>
                <w:sz w:val="20"/>
              </w:rPr>
              <w:t xml:space="preserve">300.000 </w:t>
            </w:r>
            <w:proofErr w:type="spellStart"/>
            <w:r w:rsidRPr="00832CCC">
              <w:rPr>
                <w:rFonts w:ascii="Arial" w:hAnsi="Arial"/>
                <w:sz w:val="20"/>
              </w:rPr>
              <w:t>ML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CF6" w:rsidRPr="00EE3D63" w:rsidRDefault="00464CF6" w:rsidP="00AE28A8">
            <w:pPr>
              <w:jc w:val="center"/>
              <w:rPr>
                <w:rFonts w:ascii="Arial" w:hAnsi="Arial" w:cs="Arial"/>
                <w:sz w:val="20"/>
              </w:rPr>
            </w:pPr>
            <w:r w:rsidRPr="006B79CA">
              <w:rPr>
                <w:rFonts w:ascii="Arial" w:hAnsi="Arial" w:cs="Arial"/>
                <w:sz w:val="20"/>
              </w:rPr>
              <w:t xml:space="preserve">€ </w:t>
            </w:r>
            <w:r>
              <w:rPr>
                <w:rFonts w:ascii="Arial" w:hAnsi="Arial" w:cs="Arial"/>
                <w:color w:val="000000"/>
                <w:sz w:val="20"/>
              </w:rPr>
              <w:t>3.660,00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CF6" w:rsidRPr="00EE3D63" w:rsidRDefault="00464CF6" w:rsidP="00464CF6">
            <w:pPr>
              <w:jc w:val="center"/>
              <w:rPr>
                <w:rFonts w:ascii="Arial" w:hAnsi="Arial" w:cs="Arial"/>
                <w:sz w:val="20"/>
              </w:rPr>
            </w:pPr>
            <w:r w:rsidRPr="006B79CA">
              <w:rPr>
                <w:rFonts w:ascii="Arial" w:hAnsi="Arial" w:cs="Arial"/>
                <w:sz w:val="20"/>
              </w:rPr>
              <w:t xml:space="preserve">€ </w:t>
            </w:r>
            <w:r w:rsidRPr="00283D54">
              <w:rPr>
                <w:rFonts w:ascii="Arial" w:hAnsi="Arial" w:cs="Arial"/>
                <w:sz w:val="20"/>
              </w:rPr>
              <w:t>0,0122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64CF6" w:rsidRPr="00AE28A8" w:rsidRDefault="00464CF6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CF6" w:rsidRPr="00AE28A8" w:rsidRDefault="00464CF6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CF6" w:rsidRPr="00AE28A8" w:rsidRDefault="00464CF6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CF6" w:rsidRPr="00AE28A8" w:rsidRDefault="00464CF6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CF6" w:rsidRPr="00AE28A8" w:rsidRDefault="00464CF6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CF6" w:rsidRPr="00AE28A8" w:rsidRDefault="00464CF6" w:rsidP="00AE28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  <w:tr w:rsidR="00464CF6" w:rsidRPr="00AE28A8" w:rsidTr="00505901">
        <w:trPr>
          <w:gridAfter w:val="11"/>
          <w:wAfter w:w="16155" w:type="dxa"/>
          <w:trHeight w:val="1033"/>
          <w:jc w:val="right"/>
        </w:trPr>
        <w:tc>
          <w:tcPr>
            <w:tcW w:w="51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64CF6" w:rsidRPr="00AE28A8" w:rsidRDefault="00464CF6" w:rsidP="00505901">
            <w:pPr>
              <w:overflowPunct/>
              <w:autoSpaceDE/>
              <w:autoSpaceDN/>
              <w:adjustRightInd/>
              <w:ind w:left="77" w:right="1275"/>
              <w:jc w:val="center"/>
              <w:textAlignment w:val="auto"/>
              <w:rPr>
                <w:rFonts w:ascii="Verdana" w:hAnsi="Verdana" w:cs="Calibri"/>
                <w:b/>
                <w:bCs/>
                <w:color w:val="1F497D"/>
                <w:sz w:val="22"/>
                <w:szCs w:val="22"/>
              </w:rPr>
            </w:pPr>
          </w:p>
        </w:tc>
      </w:tr>
    </w:tbl>
    <w:p w:rsidR="00AE28A8" w:rsidRDefault="00AE28A8" w:rsidP="00DA0144">
      <w:pPr>
        <w:pStyle w:val="Rientrocorpodeltesto"/>
        <w:spacing w:line="100" w:lineRule="atLeast"/>
        <w:ind w:left="0" w:right="99"/>
        <w:jc w:val="both"/>
      </w:pPr>
    </w:p>
    <w:p w:rsidR="00AE28A8" w:rsidRPr="00976BE1" w:rsidRDefault="00AE28A8" w:rsidP="00DA0144">
      <w:pPr>
        <w:pStyle w:val="Rientrocorpodeltesto"/>
        <w:spacing w:line="100" w:lineRule="atLeast"/>
        <w:ind w:left="0" w:right="99"/>
        <w:jc w:val="both"/>
      </w:pPr>
    </w:p>
    <w:p w:rsidR="00A51B7E" w:rsidRPr="00976BE1" w:rsidRDefault="00A51B7E" w:rsidP="00A51B7E">
      <w:pPr>
        <w:jc w:val="both"/>
      </w:pPr>
    </w:p>
    <w:p w:rsidR="00433DBF" w:rsidRPr="00976BE1" w:rsidRDefault="00433DBF" w:rsidP="00A51B7E">
      <w:pPr>
        <w:jc w:val="both"/>
      </w:pPr>
    </w:p>
    <w:p w:rsidR="003F6827" w:rsidRPr="00976BE1" w:rsidRDefault="003F6827" w:rsidP="003F6827">
      <w:pPr>
        <w:ind w:firstLine="720"/>
        <w:jc w:val="both"/>
      </w:pPr>
      <w:r w:rsidRPr="00976BE1">
        <w:t>DATA.................................................................................</w:t>
      </w:r>
      <w:r w:rsidRPr="00976BE1">
        <w:tab/>
      </w:r>
    </w:p>
    <w:tbl>
      <w:tblPr>
        <w:tblW w:w="1566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696"/>
        <w:gridCol w:w="7967"/>
      </w:tblGrid>
      <w:tr w:rsidR="003F6827" w:rsidRPr="00976BE1" w:rsidTr="00E724C0">
        <w:tc>
          <w:tcPr>
            <w:tcW w:w="7696" w:type="dxa"/>
          </w:tcPr>
          <w:p w:rsidR="003F6827" w:rsidRPr="00976BE1" w:rsidRDefault="003F6827" w:rsidP="00E724C0">
            <w:pPr>
              <w:jc w:val="right"/>
            </w:pPr>
          </w:p>
        </w:tc>
        <w:tc>
          <w:tcPr>
            <w:tcW w:w="7967" w:type="dxa"/>
          </w:tcPr>
          <w:p w:rsidR="003F6827" w:rsidRPr="00976BE1" w:rsidRDefault="003F6827" w:rsidP="00E724C0">
            <w:pPr>
              <w:jc w:val="center"/>
            </w:pPr>
            <w:r w:rsidRPr="00976BE1">
              <w:t>FIRMA LEGGIBILE</w:t>
            </w:r>
          </w:p>
          <w:p w:rsidR="003F6827" w:rsidRPr="00976BE1" w:rsidRDefault="003F6827" w:rsidP="00E724C0">
            <w:pPr>
              <w:pStyle w:val="Titolo3"/>
              <w:spacing w:before="0" w:after="0"/>
              <w:jc w:val="center"/>
              <w:rPr>
                <w:rFonts w:ascii="Times New Roman" w:hAnsi="Times New Roman"/>
                <w:b w:val="0"/>
              </w:rPr>
            </w:pPr>
            <w:r w:rsidRPr="00976BE1">
              <w:rPr>
                <w:rFonts w:ascii="Times New Roman" w:hAnsi="Times New Roman"/>
                <w:b w:val="0"/>
              </w:rPr>
              <w:t>DEL RAPPRESENTANTE LEGALE DELLA DITTA</w:t>
            </w:r>
          </w:p>
          <w:p w:rsidR="003F6827" w:rsidRPr="00976BE1" w:rsidRDefault="003F6827" w:rsidP="00E724C0">
            <w:pPr>
              <w:jc w:val="center"/>
            </w:pPr>
            <w:r w:rsidRPr="00976BE1">
              <w:t>E TIMBRO DELLA DITTA</w:t>
            </w:r>
          </w:p>
        </w:tc>
      </w:tr>
    </w:tbl>
    <w:p w:rsidR="003F6827" w:rsidRPr="00976BE1" w:rsidRDefault="003F6827" w:rsidP="003F6827">
      <w:pPr>
        <w:jc w:val="both"/>
      </w:pPr>
    </w:p>
    <w:sectPr w:rsidR="003F6827" w:rsidRPr="00976BE1" w:rsidSect="00A51B7E">
      <w:headerReference w:type="default" r:id="rId11"/>
      <w:footerReference w:type="default" r:id="rId12"/>
      <w:pgSz w:w="16840" w:h="11907" w:orient="landscape" w:code="9"/>
      <w:pgMar w:top="426" w:right="680" w:bottom="851" w:left="851" w:header="426" w:footer="57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304" w:rsidRDefault="00E96304">
      <w:r>
        <w:separator/>
      </w:r>
    </w:p>
  </w:endnote>
  <w:endnote w:type="continuationSeparator" w:id="0">
    <w:p w:rsidR="00E96304" w:rsidRDefault="00E96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illSans-Bold">
    <w:altName w:val="Times New Roman"/>
    <w:charset w:val="01"/>
    <w:family w:val="swiss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3F" w:rsidRDefault="00084180" w:rsidP="00E724C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763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AF763F" w:rsidRDefault="00AF763F" w:rsidP="00E724C0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763F" w:rsidRDefault="00084180" w:rsidP="00E724C0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763F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B684D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AF763F" w:rsidRDefault="00AF763F">
    <w:pPr>
      <w:pStyle w:val="Pidipagina"/>
    </w:pPr>
  </w:p>
  <w:p w:rsidR="00AF763F" w:rsidRDefault="00AF763F">
    <w:pPr>
      <w:pStyle w:val="Pidipagina"/>
      <w:tabs>
        <w:tab w:val="clear" w:pos="9638"/>
        <w:tab w:val="right" w:pos="9781"/>
      </w:tabs>
      <w:ind w:right="-993"/>
      <w:rPr>
        <w:sz w:val="12"/>
      </w:rPr>
    </w:pPr>
    <w:r>
      <w:rPr>
        <w:sz w:val="12"/>
      </w:rPr>
      <w:t xml:space="preserve">                                  </w:t>
    </w:r>
  </w:p>
  <w:p w:rsidR="00AF763F" w:rsidRDefault="00AF763F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9BD" w:rsidRDefault="00084180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A69BD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1B684D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8A69BD" w:rsidRDefault="008A69BD">
    <w:pPr>
      <w:pStyle w:val="Pidipagina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304" w:rsidRDefault="00E96304">
      <w:r>
        <w:separator/>
      </w:r>
    </w:p>
  </w:footnote>
  <w:footnote w:type="continuationSeparator" w:id="0">
    <w:p w:rsidR="00E96304" w:rsidRDefault="00E963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945" w:rsidRDefault="00CC778B" w:rsidP="00773945">
    <w:pPr>
      <w:pStyle w:val="Intestazione"/>
    </w:pPr>
    <w:r>
      <w:rPr>
        <w:noProof/>
      </w:rPr>
      <w:drawing>
        <wp:inline distT="0" distB="0" distL="0" distR="0">
          <wp:extent cx="1276350" cy="1171575"/>
          <wp:effectExtent l="19050" t="0" r="0" b="0"/>
          <wp:docPr id="1" name="Immagine 2" descr="C:\Users\crescentino\Desktop\LAVORO IN CORSO\NUOVO LOGO\Nuo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C:\Users\crescentino\Desktop\LAVORO IN CORSO\NUOVO LOGO\Nuovo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1171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73945" w:rsidRPr="00934F45" w:rsidRDefault="00773945" w:rsidP="00773945">
    <w:pPr>
      <w:spacing w:line="340" w:lineRule="atLeast"/>
      <w:rPr>
        <w:rFonts w:ascii="GillSans-Bold" w:hAnsi="GillSans-Bold" w:cs="Arial"/>
        <w:color w:val="00679E"/>
      </w:rPr>
    </w:pPr>
    <w:r w:rsidRPr="00934F45">
      <w:rPr>
        <w:rFonts w:ascii="GillSans-Bold" w:hAnsi="GillSans-Bold" w:cs="Arial"/>
        <w:color w:val="00679E"/>
      </w:rPr>
      <w:t>AZIENDA OSPEDALIERA UNIVERSITARIA</w:t>
    </w:r>
  </w:p>
  <w:p w:rsidR="00773945" w:rsidRPr="00916407" w:rsidRDefault="00773945" w:rsidP="00773945">
    <w:pPr>
      <w:rPr>
        <w:rFonts w:ascii="GillSans-Bold" w:hAnsi="GillSans-Bold" w:cs="Arial"/>
        <w:color w:val="00679E"/>
      </w:rPr>
    </w:pPr>
    <w:bookmarkStart w:id="0" w:name="_GoBack"/>
    <w:bookmarkEnd w:id="0"/>
    <w:r w:rsidRPr="00916407">
      <w:rPr>
        <w:rFonts w:ascii="GillSans-Bold" w:hAnsi="GillSans-Bold" w:cs="Arial"/>
        <w:color w:val="00679E"/>
      </w:rPr>
      <w:t xml:space="preserve">Sede legale: Via del Vespro n.129 </w:t>
    </w:r>
    <w:r>
      <w:rPr>
        <w:rFonts w:ascii="GillSans-Bold" w:hAnsi="GillSans-Bold" w:cs="Arial"/>
        <w:color w:val="00679E"/>
      </w:rPr>
      <w:t>-</w:t>
    </w:r>
    <w:r w:rsidRPr="00916407">
      <w:rPr>
        <w:rFonts w:ascii="GillSans-Bold" w:hAnsi="GillSans-Bold" w:cs="Arial"/>
        <w:color w:val="00679E"/>
      </w:rPr>
      <w:t xml:space="preserve"> 90127 Palermo</w:t>
    </w:r>
  </w:p>
  <w:p w:rsidR="00773945" w:rsidRPr="00916407" w:rsidRDefault="00773945" w:rsidP="00773945">
    <w:pPr>
      <w:rPr>
        <w:rFonts w:ascii="GillSans-Bold" w:hAnsi="GillSans-Bold" w:cs="Arial"/>
        <w:color w:val="00679E"/>
      </w:rPr>
    </w:pPr>
    <w:r w:rsidRPr="00916407">
      <w:rPr>
        <w:rFonts w:ascii="GillSans-Bold" w:hAnsi="GillSans-Bold" w:cs="Arial"/>
        <w:color w:val="00679E"/>
      </w:rPr>
      <w:t>CF e P.IVA: 05841790826</w:t>
    </w:r>
  </w:p>
  <w:p w:rsidR="00773945" w:rsidRDefault="00773945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9BD" w:rsidRPr="003F6827" w:rsidRDefault="008A69BD" w:rsidP="003F6827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680"/>
        </w:tabs>
        <w:ind w:left="680" w:hanging="340"/>
      </w:pPr>
      <w:rPr>
        <w:rFonts w:ascii="Wingdings" w:hAnsi="Wingdings"/>
        <w:color w:val="auto"/>
      </w:rPr>
    </w:lvl>
  </w:abstractNum>
  <w:abstractNum w:abstractNumId="3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/>
      </w:rPr>
    </w:lvl>
  </w:abstractNum>
  <w:abstractNum w:abstractNumId="4">
    <w:nsid w:val="035C210F"/>
    <w:multiLevelType w:val="multilevel"/>
    <w:tmpl w:val="F224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2F5C7B"/>
    <w:multiLevelType w:val="hybridMultilevel"/>
    <w:tmpl w:val="2AE0544C"/>
    <w:lvl w:ilvl="0" w:tplc="B64294AC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343434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95A7D08"/>
    <w:multiLevelType w:val="multilevel"/>
    <w:tmpl w:val="DE6EC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F67AE8"/>
    <w:multiLevelType w:val="hybridMultilevel"/>
    <w:tmpl w:val="DE62116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CF5A74"/>
    <w:multiLevelType w:val="hybridMultilevel"/>
    <w:tmpl w:val="B8BC768C"/>
    <w:lvl w:ilvl="0" w:tplc="CC8494B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BE13870"/>
    <w:multiLevelType w:val="multilevel"/>
    <w:tmpl w:val="F224D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38D14E4"/>
    <w:multiLevelType w:val="hybridMultilevel"/>
    <w:tmpl w:val="6700E9F0"/>
    <w:lvl w:ilvl="0" w:tplc="988239EA">
      <w:start w:val="1"/>
      <w:numFmt w:val="bullet"/>
      <w:lvlText w:val=""/>
      <w:lvlJc w:val="left"/>
      <w:pPr>
        <w:tabs>
          <w:tab w:val="num" w:pos="964"/>
        </w:tabs>
        <w:ind w:left="964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329F3149"/>
    <w:multiLevelType w:val="multilevel"/>
    <w:tmpl w:val="FD50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432B4D"/>
    <w:multiLevelType w:val="multilevel"/>
    <w:tmpl w:val="A76A0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152A0C"/>
    <w:multiLevelType w:val="hybridMultilevel"/>
    <w:tmpl w:val="88B87A5E"/>
    <w:lvl w:ilvl="0" w:tplc="988239EA">
      <w:start w:val="1"/>
      <w:numFmt w:val="bullet"/>
      <w:lvlText w:val=""/>
      <w:lvlJc w:val="left"/>
      <w:pPr>
        <w:tabs>
          <w:tab w:val="num" w:pos="964"/>
        </w:tabs>
        <w:ind w:left="964" w:hanging="34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C7A5475"/>
    <w:multiLevelType w:val="hybridMultilevel"/>
    <w:tmpl w:val="69984C82"/>
    <w:lvl w:ilvl="0" w:tplc="B394E3F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E70821"/>
    <w:multiLevelType w:val="multilevel"/>
    <w:tmpl w:val="8D207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2240FA8"/>
    <w:multiLevelType w:val="multilevel"/>
    <w:tmpl w:val="92368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47F0A82"/>
    <w:multiLevelType w:val="hybridMultilevel"/>
    <w:tmpl w:val="ADA8A49A"/>
    <w:lvl w:ilvl="0" w:tplc="405681A8">
      <w:start w:val="2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BB7977"/>
    <w:multiLevelType w:val="hybridMultilevel"/>
    <w:tmpl w:val="9454EB94"/>
    <w:lvl w:ilvl="0" w:tplc="F2F4FC04">
      <w:start w:val="1"/>
      <w:numFmt w:val="bullet"/>
      <w:lvlText w:val="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"/>
      <w:legacy w:legacy="1" w:legacySpace="340" w:legacyIndent="283"/>
      <w:lvlJc w:val="left"/>
      <w:pPr>
        <w:ind w:left="1363" w:hanging="283"/>
      </w:pPr>
      <w:rPr>
        <w:rFonts w:ascii="Wingdings" w:hAnsi="Wingdings" w:hint="default"/>
        <w:b w:val="0"/>
        <w:i w:val="0"/>
        <w:color w:val="auto"/>
        <w:sz w:val="24"/>
        <w:u w:val="none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7025CE"/>
    <w:multiLevelType w:val="hybridMultilevel"/>
    <w:tmpl w:val="8536F752"/>
    <w:lvl w:ilvl="0" w:tplc="3392B9CE">
      <w:numFmt w:val="bullet"/>
      <w:lvlText w:val="-"/>
      <w:lvlJc w:val="left"/>
      <w:pPr>
        <w:ind w:left="720" w:hanging="360"/>
      </w:pPr>
      <w:rPr>
        <w:rFonts w:ascii="Times-Roman" w:eastAsia="Times New Roman" w:hAnsi="Times-Roman" w:cs="Times-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3C079F"/>
    <w:multiLevelType w:val="multilevel"/>
    <w:tmpl w:val="E50CA33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7F3769C"/>
    <w:multiLevelType w:val="multilevel"/>
    <w:tmpl w:val="281C2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9DB22DA"/>
    <w:multiLevelType w:val="multilevel"/>
    <w:tmpl w:val="6E8A0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E03624"/>
    <w:multiLevelType w:val="hybridMultilevel"/>
    <w:tmpl w:val="6B78610E"/>
    <w:lvl w:ilvl="0" w:tplc="DE32BE8E">
      <w:start w:val="1"/>
      <w:numFmt w:val="lowerLetter"/>
      <w:lvlText w:val="%1)"/>
      <w:lvlJc w:val="left"/>
      <w:pPr>
        <w:tabs>
          <w:tab w:val="num" w:pos="700"/>
        </w:tabs>
        <w:ind w:left="700" w:hanging="53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F361042"/>
    <w:multiLevelType w:val="multilevel"/>
    <w:tmpl w:val="F3127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8"/>
  </w:num>
  <w:num w:numId="3">
    <w:abstractNumId w:val="13"/>
  </w:num>
  <w:num w:numId="4">
    <w:abstractNumId w:val="10"/>
  </w:num>
  <w:num w:numId="5">
    <w:abstractNumId w:val="23"/>
  </w:num>
  <w:num w:numId="6">
    <w:abstractNumId w:val="15"/>
  </w:num>
  <w:num w:numId="7">
    <w:abstractNumId w:val="16"/>
  </w:num>
  <w:num w:numId="8">
    <w:abstractNumId w:val="20"/>
  </w:num>
  <w:num w:numId="9">
    <w:abstractNumId w:val="9"/>
  </w:num>
  <w:num w:numId="10">
    <w:abstractNumId w:val="11"/>
  </w:num>
  <w:num w:numId="11">
    <w:abstractNumId w:val="22"/>
  </w:num>
  <w:num w:numId="12">
    <w:abstractNumId w:val="24"/>
  </w:num>
  <w:num w:numId="13">
    <w:abstractNumId w:val="21"/>
  </w:num>
  <w:num w:numId="14">
    <w:abstractNumId w:val="12"/>
  </w:num>
  <w:num w:numId="15">
    <w:abstractNumId w:val="6"/>
  </w:num>
  <w:num w:numId="16">
    <w:abstractNumId w:val="4"/>
  </w:num>
  <w:num w:numId="17">
    <w:abstractNumId w:val="1"/>
  </w:num>
  <w:num w:numId="18">
    <w:abstractNumId w:val="2"/>
  </w:num>
  <w:num w:numId="19">
    <w:abstractNumId w:val="14"/>
  </w:num>
  <w:num w:numId="20">
    <w:abstractNumId w:val="8"/>
  </w:num>
  <w:num w:numId="21">
    <w:abstractNumId w:val="17"/>
  </w:num>
  <w:num w:numId="22">
    <w:abstractNumId w:val="19"/>
  </w:num>
  <w:num w:numId="23">
    <w:abstractNumId w:val="5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283"/>
  <w:doNotHyphenateCaps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B81D6F"/>
    <w:rsid w:val="00006F57"/>
    <w:rsid w:val="00011661"/>
    <w:rsid w:val="00012780"/>
    <w:rsid w:val="00012D89"/>
    <w:rsid w:val="00013FA0"/>
    <w:rsid w:val="00016E4C"/>
    <w:rsid w:val="000226E1"/>
    <w:rsid w:val="00022951"/>
    <w:rsid w:val="00034F14"/>
    <w:rsid w:val="00037A03"/>
    <w:rsid w:val="00041046"/>
    <w:rsid w:val="00042EDE"/>
    <w:rsid w:val="00044FA4"/>
    <w:rsid w:val="000559F6"/>
    <w:rsid w:val="000574C8"/>
    <w:rsid w:val="00062EA5"/>
    <w:rsid w:val="00065C50"/>
    <w:rsid w:val="000727D6"/>
    <w:rsid w:val="0007360C"/>
    <w:rsid w:val="00075A7A"/>
    <w:rsid w:val="00075DFE"/>
    <w:rsid w:val="0008241E"/>
    <w:rsid w:val="00083293"/>
    <w:rsid w:val="00084180"/>
    <w:rsid w:val="00092A1F"/>
    <w:rsid w:val="000A0B2B"/>
    <w:rsid w:val="000A2123"/>
    <w:rsid w:val="000A4744"/>
    <w:rsid w:val="000A5F36"/>
    <w:rsid w:val="000B13C9"/>
    <w:rsid w:val="000B56F1"/>
    <w:rsid w:val="000C4081"/>
    <w:rsid w:val="000D72A4"/>
    <w:rsid w:val="000E08B2"/>
    <w:rsid w:val="000E1467"/>
    <w:rsid w:val="000E2118"/>
    <w:rsid w:val="001003B5"/>
    <w:rsid w:val="001033F2"/>
    <w:rsid w:val="00105F2C"/>
    <w:rsid w:val="00106868"/>
    <w:rsid w:val="00106BDB"/>
    <w:rsid w:val="00117114"/>
    <w:rsid w:val="00126630"/>
    <w:rsid w:val="00131FC5"/>
    <w:rsid w:val="0013226C"/>
    <w:rsid w:val="00132C6A"/>
    <w:rsid w:val="00134D79"/>
    <w:rsid w:val="00140987"/>
    <w:rsid w:val="00144257"/>
    <w:rsid w:val="00153F96"/>
    <w:rsid w:val="001541DF"/>
    <w:rsid w:val="001564B5"/>
    <w:rsid w:val="00156C0C"/>
    <w:rsid w:val="00162090"/>
    <w:rsid w:val="00167581"/>
    <w:rsid w:val="00170C63"/>
    <w:rsid w:val="00174779"/>
    <w:rsid w:val="00186245"/>
    <w:rsid w:val="00195BF8"/>
    <w:rsid w:val="001975A2"/>
    <w:rsid w:val="001A1E00"/>
    <w:rsid w:val="001A2B15"/>
    <w:rsid w:val="001B0D79"/>
    <w:rsid w:val="001B1FDE"/>
    <w:rsid w:val="001B47CD"/>
    <w:rsid w:val="001B684D"/>
    <w:rsid w:val="001B70DD"/>
    <w:rsid w:val="001C12B5"/>
    <w:rsid w:val="001C1823"/>
    <w:rsid w:val="001C3867"/>
    <w:rsid w:val="001C39E2"/>
    <w:rsid w:val="001C5846"/>
    <w:rsid w:val="001C644B"/>
    <w:rsid w:val="001C6613"/>
    <w:rsid w:val="001C79E1"/>
    <w:rsid w:val="001D1D3E"/>
    <w:rsid w:val="001D566E"/>
    <w:rsid w:val="001D578C"/>
    <w:rsid w:val="001D6BFB"/>
    <w:rsid w:val="001F13C6"/>
    <w:rsid w:val="001F2CC3"/>
    <w:rsid w:val="001F6BF7"/>
    <w:rsid w:val="001F6F62"/>
    <w:rsid w:val="001F7E5D"/>
    <w:rsid w:val="001F7FDB"/>
    <w:rsid w:val="002023C2"/>
    <w:rsid w:val="00206E64"/>
    <w:rsid w:val="00210393"/>
    <w:rsid w:val="00212588"/>
    <w:rsid w:val="00213593"/>
    <w:rsid w:val="00214C73"/>
    <w:rsid w:val="00224A6B"/>
    <w:rsid w:val="0022584B"/>
    <w:rsid w:val="0022793D"/>
    <w:rsid w:val="00234F1A"/>
    <w:rsid w:val="00237A26"/>
    <w:rsid w:val="00244230"/>
    <w:rsid w:val="002446C9"/>
    <w:rsid w:val="00244BBA"/>
    <w:rsid w:val="00251EF9"/>
    <w:rsid w:val="00261A2C"/>
    <w:rsid w:val="00277A62"/>
    <w:rsid w:val="00285B39"/>
    <w:rsid w:val="00290624"/>
    <w:rsid w:val="002916B0"/>
    <w:rsid w:val="002A3B6B"/>
    <w:rsid w:val="002A54C0"/>
    <w:rsid w:val="002A762A"/>
    <w:rsid w:val="002A79C1"/>
    <w:rsid w:val="002B3B91"/>
    <w:rsid w:val="002B6D40"/>
    <w:rsid w:val="002C124D"/>
    <w:rsid w:val="002C19EA"/>
    <w:rsid w:val="002C4094"/>
    <w:rsid w:val="002C5C0D"/>
    <w:rsid w:val="002D28B2"/>
    <w:rsid w:val="002D2D76"/>
    <w:rsid w:val="002D2F0D"/>
    <w:rsid w:val="002D32BD"/>
    <w:rsid w:val="002D603A"/>
    <w:rsid w:val="002D697A"/>
    <w:rsid w:val="002D7F2C"/>
    <w:rsid w:val="002E6022"/>
    <w:rsid w:val="002F0A79"/>
    <w:rsid w:val="002F4B27"/>
    <w:rsid w:val="002F5086"/>
    <w:rsid w:val="002F6A85"/>
    <w:rsid w:val="003026BC"/>
    <w:rsid w:val="0030517B"/>
    <w:rsid w:val="00310132"/>
    <w:rsid w:val="00310ABA"/>
    <w:rsid w:val="003122BE"/>
    <w:rsid w:val="003319E6"/>
    <w:rsid w:val="003351A1"/>
    <w:rsid w:val="00336D4A"/>
    <w:rsid w:val="003422B0"/>
    <w:rsid w:val="003432A5"/>
    <w:rsid w:val="00350AF8"/>
    <w:rsid w:val="003537EC"/>
    <w:rsid w:val="00355F1C"/>
    <w:rsid w:val="00355F52"/>
    <w:rsid w:val="0036003C"/>
    <w:rsid w:val="003632CF"/>
    <w:rsid w:val="003634CC"/>
    <w:rsid w:val="00365970"/>
    <w:rsid w:val="003666A0"/>
    <w:rsid w:val="00370EC7"/>
    <w:rsid w:val="003748B2"/>
    <w:rsid w:val="00382D15"/>
    <w:rsid w:val="00385447"/>
    <w:rsid w:val="003911DD"/>
    <w:rsid w:val="0039185F"/>
    <w:rsid w:val="00394134"/>
    <w:rsid w:val="003948E1"/>
    <w:rsid w:val="003964F2"/>
    <w:rsid w:val="00397C66"/>
    <w:rsid w:val="003A4540"/>
    <w:rsid w:val="003A6185"/>
    <w:rsid w:val="003B2E77"/>
    <w:rsid w:val="003B5012"/>
    <w:rsid w:val="003B6303"/>
    <w:rsid w:val="003D2AFE"/>
    <w:rsid w:val="003D3210"/>
    <w:rsid w:val="003D34B8"/>
    <w:rsid w:val="003D64D3"/>
    <w:rsid w:val="003E162A"/>
    <w:rsid w:val="003E3D96"/>
    <w:rsid w:val="003E50A8"/>
    <w:rsid w:val="003F1DA0"/>
    <w:rsid w:val="003F486F"/>
    <w:rsid w:val="003F6827"/>
    <w:rsid w:val="003F7F02"/>
    <w:rsid w:val="00403EFC"/>
    <w:rsid w:val="00406F1C"/>
    <w:rsid w:val="0041778F"/>
    <w:rsid w:val="00420CE2"/>
    <w:rsid w:val="004224FA"/>
    <w:rsid w:val="004259AD"/>
    <w:rsid w:val="00431C38"/>
    <w:rsid w:val="00433DBF"/>
    <w:rsid w:val="00437262"/>
    <w:rsid w:val="00437FFD"/>
    <w:rsid w:val="00442B2D"/>
    <w:rsid w:val="00451541"/>
    <w:rsid w:val="00452EA7"/>
    <w:rsid w:val="00455DB8"/>
    <w:rsid w:val="00462242"/>
    <w:rsid w:val="0046343C"/>
    <w:rsid w:val="004641A2"/>
    <w:rsid w:val="00464CF6"/>
    <w:rsid w:val="00470597"/>
    <w:rsid w:val="00470CB3"/>
    <w:rsid w:val="00473F4C"/>
    <w:rsid w:val="00474180"/>
    <w:rsid w:val="004776A3"/>
    <w:rsid w:val="00480CAB"/>
    <w:rsid w:val="00483E15"/>
    <w:rsid w:val="0048421A"/>
    <w:rsid w:val="00486EEA"/>
    <w:rsid w:val="0049424A"/>
    <w:rsid w:val="004A0964"/>
    <w:rsid w:val="004A0C40"/>
    <w:rsid w:val="004B2ABD"/>
    <w:rsid w:val="004B3294"/>
    <w:rsid w:val="004C19A7"/>
    <w:rsid w:val="004D4164"/>
    <w:rsid w:val="004D416F"/>
    <w:rsid w:val="004D5E96"/>
    <w:rsid w:val="004D6F11"/>
    <w:rsid w:val="004E0C2E"/>
    <w:rsid w:val="004E5210"/>
    <w:rsid w:val="004F0E87"/>
    <w:rsid w:val="004F2CD0"/>
    <w:rsid w:val="004F5D43"/>
    <w:rsid w:val="005017D4"/>
    <w:rsid w:val="00505901"/>
    <w:rsid w:val="00506158"/>
    <w:rsid w:val="00506B3A"/>
    <w:rsid w:val="00507375"/>
    <w:rsid w:val="005120DF"/>
    <w:rsid w:val="00516E4D"/>
    <w:rsid w:val="00520961"/>
    <w:rsid w:val="0052171C"/>
    <w:rsid w:val="005231ED"/>
    <w:rsid w:val="005273BF"/>
    <w:rsid w:val="00532AFB"/>
    <w:rsid w:val="0055022C"/>
    <w:rsid w:val="00551573"/>
    <w:rsid w:val="00552263"/>
    <w:rsid w:val="005564B8"/>
    <w:rsid w:val="0056327A"/>
    <w:rsid w:val="00565F68"/>
    <w:rsid w:val="005675E4"/>
    <w:rsid w:val="0057012C"/>
    <w:rsid w:val="005706B6"/>
    <w:rsid w:val="00574E46"/>
    <w:rsid w:val="00576BC8"/>
    <w:rsid w:val="00584FFF"/>
    <w:rsid w:val="00593348"/>
    <w:rsid w:val="00593C6A"/>
    <w:rsid w:val="00596382"/>
    <w:rsid w:val="005A051B"/>
    <w:rsid w:val="005A431A"/>
    <w:rsid w:val="005B148B"/>
    <w:rsid w:val="005B5857"/>
    <w:rsid w:val="005B6937"/>
    <w:rsid w:val="005B79C0"/>
    <w:rsid w:val="005C432D"/>
    <w:rsid w:val="005C44EA"/>
    <w:rsid w:val="005D0B04"/>
    <w:rsid w:val="005E1FDB"/>
    <w:rsid w:val="005E22A6"/>
    <w:rsid w:val="005E42A9"/>
    <w:rsid w:val="005E585E"/>
    <w:rsid w:val="005E7512"/>
    <w:rsid w:val="005F2DA9"/>
    <w:rsid w:val="005F317C"/>
    <w:rsid w:val="00600542"/>
    <w:rsid w:val="006007D5"/>
    <w:rsid w:val="006210F9"/>
    <w:rsid w:val="00621DC8"/>
    <w:rsid w:val="0062424C"/>
    <w:rsid w:val="006319FB"/>
    <w:rsid w:val="00637A03"/>
    <w:rsid w:val="00641765"/>
    <w:rsid w:val="00642DCD"/>
    <w:rsid w:val="0064334B"/>
    <w:rsid w:val="006608DC"/>
    <w:rsid w:val="006666D6"/>
    <w:rsid w:val="00675052"/>
    <w:rsid w:val="00675E52"/>
    <w:rsid w:val="006812B1"/>
    <w:rsid w:val="006916F0"/>
    <w:rsid w:val="006923C2"/>
    <w:rsid w:val="00692E58"/>
    <w:rsid w:val="006A2CD0"/>
    <w:rsid w:val="006A320D"/>
    <w:rsid w:val="006A3351"/>
    <w:rsid w:val="006A68A3"/>
    <w:rsid w:val="006B094F"/>
    <w:rsid w:val="006B0F7D"/>
    <w:rsid w:val="006B4DB9"/>
    <w:rsid w:val="006B7BE8"/>
    <w:rsid w:val="006C0925"/>
    <w:rsid w:val="006C4E4C"/>
    <w:rsid w:val="006C69AC"/>
    <w:rsid w:val="006C7FA7"/>
    <w:rsid w:val="006D0041"/>
    <w:rsid w:val="006D4945"/>
    <w:rsid w:val="006D64E3"/>
    <w:rsid w:val="006E2E3D"/>
    <w:rsid w:val="006E3F49"/>
    <w:rsid w:val="006E4312"/>
    <w:rsid w:val="006E5039"/>
    <w:rsid w:val="006F191E"/>
    <w:rsid w:val="006F3AC8"/>
    <w:rsid w:val="007065D2"/>
    <w:rsid w:val="00707AB2"/>
    <w:rsid w:val="00717529"/>
    <w:rsid w:val="007209FF"/>
    <w:rsid w:val="00723369"/>
    <w:rsid w:val="00734345"/>
    <w:rsid w:val="00743D37"/>
    <w:rsid w:val="00743DF0"/>
    <w:rsid w:val="0075231F"/>
    <w:rsid w:val="00754AA4"/>
    <w:rsid w:val="007636CE"/>
    <w:rsid w:val="00765086"/>
    <w:rsid w:val="00771B41"/>
    <w:rsid w:val="00771ED9"/>
    <w:rsid w:val="00773945"/>
    <w:rsid w:val="007765DE"/>
    <w:rsid w:val="00776DC1"/>
    <w:rsid w:val="007778BA"/>
    <w:rsid w:val="007812D7"/>
    <w:rsid w:val="00794E33"/>
    <w:rsid w:val="00795189"/>
    <w:rsid w:val="007A0C55"/>
    <w:rsid w:val="007A14B0"/>
    <w:rsid w:val="007B036B"/>
    <w:rsid w:val="007B740E"/>
    <w:rsid w:val="007C1DEF"/>
    <w:rsid w:val="007C327F"/>
    <w:rsid w:val="007C3284"/>
    <w:rsid w:val="007D26E6"/>
    <w:rsid w:val="007E6228"/>
    <w:rsid w:val="007E66FF"/>
    <w:rsid w:val="007E7C22"/>
    <w:rsid w:val="007F3951"/>
    <w:rsid w:val="008017E5"/>
    <w:rsid w:val="00806E8C"/>
    <w:rsid w:val="008074F3"/>
    <w:rsid w:val="00812C13"/>
    <w:rsid w:val="00813115"/>
    <w:rsid w:val="00817F7E"/>
    <w:rsid w:val="00820B5C"/>
    <w:rsid w:val="00824226"/>
    <w:rsid w:val="00825213"/>
    <w:rsid w:val="00825C91"/>
    <w:rsid w:val="00826D87"/>
    <w:rsid w:val="00827053"/>
    <w:rsid w:val="008336EA"/>
    <w:rsid w:val="00845E49"/>
    <w:rsid w:val="008472E9"/>
    <w:rsid w:val="00850A16"/>
    <w:rsid w:val="00862ECC"/>
    <w:rsid w:val="0086319D"/>
    <w:rsid w:val="008636C6"/>
    <w:rsid w:val="0087158F"/>
    <w:rsid w:val="0087611C"/>
    <w:rsid w:val="00880F34"/>
    <w:rsid w:val="00883E2D"/>
    <w:rsid w:val="008846F9"/>
    <w:rsid w:val="00884DAD"/>
    <w:rsid w:val="00885666"/>
    <w:rsid w:val="00895078"/>
    <w:rsid w:val="00896DDD"/>
    <w:rsid w:val="00897C63"/>
    <w:rsid w:val="008A682B"/>
    <w:rsid w:val="008A69BD"/>
    <w:rsid w:val="008B4B33"/>
    <w:rsid w:val="008C0A63"/>
    <w:rsid w:val="008C1C13"/>
    <w:rsid w:val="008C45AA"/>
    <w:rsid w:val="008C6E58"/>
    <w:rsid w:val="008C7FBA"/>
    <w:rsid w:val="008D0F6D"/>
    <w:rsid w:val="008D2467"/>
    <w:rsid w:val="008D3B81"/>
    <w:rsid w:val="008D684F"/>
    <w:rsid w:val="008D714D"/>
    <w:rsid w:val="008E1BAE"/>
    <w:rsid w:val="008E491C"/>
    <w:rsid w:val="008E6FF5"/>
    <w:rsid w:val="008F0FCC"/>
    <w:rsid w:val="008F22D3"/>
    <w:rsid w:val="009007B4"/>
    <w:rsid w:val="00903200"/>
    <w:rsid w:val="0091370E"/>
    <w:rsid w:val="009137A2"/>
    <w:rsid w:val="00916138"/>
    <w:rsid w:val="00916DA8"/>
    <w:rsid w:val="00921EBB"/>
    <w:rsid w:val="00921EC0"/>
    <w:rsid w:val="009234BD"/>
    <w:rsid w:val="00924053"/>
    <w:rsid w:val="00930BB3"/>
    <w:rsid w:val="00931499"/>
    <w:rsid w:val="0093464F"/>
    <w:rsid w:val="009352D8"/>
    <w:rsid w:val="00940A23"/>
    <w:rsid w:val="009435C4"/>
    <w:rsid w:val="0094655C"/>
    <w:rsid w:val="00950516"/>
    <w:rsid w:val="0095439E"/>
    <w:rsid w:val="00954D4D"/>
    <w:rsid w:val="009601FC"/>
    <w:rsid w:val="00967E7D"/>
    <w:rsid w:val="00971F86"/>
    <w:rsid w:val="00974BC7"/>
    <w:rsid w:val="00976BE1"/>
    <w:rsid w:val="009770F2"/>
    <w:rsid w:val="0097762B"/>
    <w:rsid w:val="00977F8B"/>
    <w:rsid w:val="009811E4"/>
    <w:rsid w:val="0098141F"/>
    <w:rsid w:val="00982750"/>
    <w:rsid w:val="009837AC"/>
    <w:rsid w:val="00983FCE"/>
    <w:rsid w:val="009855D9"/>
    <w:rsid w:val="00985B83"/>
    <w:rsid w:val="00986041"/>
    <w:rsid w:val="00992A5D"/>
    <w:rsid w:val="00997D84"/>
    <w:rsid w:val="009A0780"/>
    <w:rsid w:val="009A598B"/>
    <w:rsid w:val="009A5AEF"/>
    <w:rsid w:val="009A682C"/>
    <w:rsid w:val="009B1D4E"/>
    <w:rsid w:val="009B3530"/>
    <w:rsid w:val="009C13BC"/>
    <w:rsid w:val="009C6F81"/>
    <w:rsid w:val="009D189B"/>
    <w:rsid w:val="009D25AA"/>
    <w:rsid w:val="009D4B62"/>
    <w:rsid w:val="009D5FCF"/>
    <w:rsid w:val="009D7E7B"/>
    <w:rsid w:val="009E27CE"/>
    <w:rsid w:val="009F1AE9"/>
    <w:rsid w:val="009F1FC0"/>
    <w:rsid w:val="009F3BD5"/>
    <w:rsid w:val="009F64EE"/>
    <w:rsid w:val="00A00943"/>
    <w:rsid w:val="00A0593D"/>
    <w:rsid w:val="00A109B3"/>
    <w:rsid w:val="00A10F5F"/>
    <w:rsid w:val="00A11D66"/>
    <w:rsid w:val="00A156ED"/>
    <w:rsid w:val="00A16F57"/>
    <w:rsid w:val="00A26AB2"/>
    <w:rsid w:val="00A40930"/>
    <w:rsid w:val="00A40EF1"/>
    <w:rsid w:val="00A41542"/>
    <w:rsid w:val="00A50FBF"/>
    <w:rsid w:val="00A514D0"/>
    <w:rsid w:val="00A51B7E"/>
    <w:rsid w:val="00A51CA0"/>
    <w:rsid w:val="00A61F22"/>
    <w:rsid w:val="00A64799"/>
    <w:rsid w:val="00A7338C"/>
    <w:rsid w:val="00A74CE1"/>
    <w:rsid w:val="00A770DA"/>
    <w:rsid w:val="00A77310"/>
    <w:rsid w:val="00A80A1C"/>
    <w:rsid w:val="00A83AA8"/>
    <w:rsid w:val="00A93012"/>
    <w:rsid w:val="00A9675B"/>
    <w:rsid w:val="00AA1096"/>
    <w:rsid w:val="00AA26F4"/>
    <w:rsid w:val="00AA6668"/>
    <w:rsid w:val="00AA71D6"/>
    <w:rsid w:val="00AB0A6B"/>
    <w:rsid w:val="00AB1C72"/>
    <w:rsid w:val="00AB4765"/>
    <w:rsid w:val="00AB7FA0"/>
    <w:rsid w:val="00AC31B1"/>
    <w:rsid w:val="00AD4D93"/>
    <w:rsid w:val="00AD571A"/>
    <w:rsid w:val="00AD74EF"/>
    <w:rsid w:val="00AE1252"/>
    <w:rsid w:val="00AE28A8"/>
    <w:rsid w:val="00AE5B6C"/>
    <w:rsid w:val="00AE7ABC"/>
    <w:rsid w:val="00AF4515"/>
    <w:rsid w:val="00AF763F"/>
    <w:rsid w:val="00B00C03"/>
    <w:rsid w:val="00B01561"/>
    <w:rsid w:val="00B02964"/>
    <w:rsid w:val="00B0347E"/>
    <w:rsid w:val="00B05E6B"/>
    <w:rsid w:val="00B15ABE"/>
    <w:rsid w:val="00B2041F"/>
    <w:rsid w:val="00B2214D"/>
    <w:rsid w:val="00B27E3B"/>
    <w:rsid w:val="00B27FE1"/>
    <w:rsid w:val="00B312F0"/>
    <w:rsid w:val="00B31753"/>
    <w:rsid w:val="00B31B93"/>
    <w:rsid w:val="00B31F93"/>
    <w:rsid w:val="00B35232"/>
    <w:rsid w:val="00B35A0B"/>
    <w:rsid w:val="00B361D3"/>
    <w:rsid w:val="00B371DA"/>
    <w:rsid w:val="00B3725C"/>
    <w:rsid w:val="00B44331"/>
    <w:rsid w:val="00B45A00"/>
    <w:rsid w:val="00B47629"/>
    <w:rsid w:val="00B5040F"/>
    <w:rsid w:val="00B50CD0"/>
    <w:rsid w:val="00B51E0B"/>
    <w:rsid w:val="00B536F9"/>
    <w:rsid w:val="00B61FF6"/>
    <w:rsid w:val="00B6320C"/>
    <w:rsid w:val="00B6339C"/>
    <w:rsid w:val="00B63CBE"/>
    <w:rsid w:val="00B71E82"/>
    <w:rsid w:val="00B7264F"/>
    <w:rsid w:val="00B76EEF"/>
    <w:rsid w:val="00B77A73"/>
    <w:rsid w:val="00B803F0"/>
    <w:rsid w:val="00B81D6F"/>
    <w:rsid w:val="00B82256"/>
    <w:rsid w:val="00B847E5"/>
    <w:rsid w:val="00B95552"/>
    <w:rsid w:val="00BA0595"/>
    <w:rsid w:val="00BA2269"/>
    <w:rsid w:val="00BA30B3"/>
    <w:rsid w:val="00BA3D3E"/>
    <w:rsid w:val="00BB49FD"/>
    <w:rsid w:val="00BB5491"/>
    <w:rsid w:val="00BC151E"/>
    <w:rsid w:val="00BC2B40"/>
    <w:rsid w:val="00BC5465"/>
    <w:rsid w:val="00BC5FC7"/>
    <w:rsid w:val="00BC6645"/>
    <w:rsid w:val="00BE031F"/>
    <w:rsid w:val="00BE0958"/>
    <w:rsid w:val="00BE18FC"/>
    <w:rsid w:val="00BF47C6"/>
    <w:rsid w:val="00C10F70"/>
    <w:rsid w:val="00C12E1A"/>
    <w:rsid w:val="00C21C2F"/>
    <w:rsid w:val="00C22DA9"/>
    <w:rsid w:val="00C31D7D"/>
    <w:rsid w:val="00C35282"/>
    <w:rsid w:val="00C354CD"/>
    <w:rsid w:val="00C36165"/>
    <w:rsid w:val="00C417A2"/>
    <w:rsid w:val="00C44EF6"/>
    <w:rsid w:val="00C5104C"/>
    <w:rsid w:val="00C5656F"/>
    <w:rsid w:val="00C60C34"/>
    <w:rsid w:val="00C61246"/>
    <w:rsid w:val="00C7207C"/>
    <w:rsid w:val="00C739E5"/>
    <w:rsid w:val="00C762B1"/>
    <w:rsid w:val="00C812B5"/>
    <w:rsid w:val="00C859D6"/>
    <w:rsid w:val="00C95C1D"/>
    <w:rsid w:val="00CA06C7"/>
    <w:rsid w:val="00CA6FEA"/>
    <w:rsid w:val="00CA7F3C"/>
    <w:rsid w:val="00CB5E49"/>
    <w:rsid w:val="00CC11F1"/>
    <w:rsid w:val="00CC33D9"/>
    <w:rsid w:val="00CC3437"/>
    <w:rsid w:val="00CC3A3B"/>
    <w:rsid w:val="00CC4339"/>
    <w:rsid w:val="00CC778B"/>
    <w:rsid w:val="00CD13EA"/>
    <w:rsid w:val="00CD4EB3"/>
    <w:rsid w:val="00CD6382"/>
    <w:rsid w:val="00CD7C8D"/>
    <w:rsid w:val="00CE09F0"/>
    <w:rsid w:val="00CE0B75"/>
    <w:rsid w:val="00CE1F45"/>
    <w:rsid w:val="00CE3B0B"/>
    <w:rsid w:val="00CF04A1"/>
    <w:rsid w:val="00CF1A6D"/>
    <w:rsid w:val="00CF6CC3"/>
    <w:rsid w:val="00CF6DFC"/>
    <w:rsid w:val="00D013CC"/>
    <w:rsid w:val="00D02659"/>
    <w:rsid w:val="00D037B3"/>
    <w:rsid w:val="00D03A17"/>
    <w:rsid w:val="00D04180"/>
    <w:rsid w:val="00D05188"/>
    <w:rsid w:val="00D06922"/>
    <w:rsid w:val="00D06B65"/>
    <w:rsid w:val="00D11D66"/>
    <w:rsid w:val="00D11DCF"/>
    <w:rsid w:val="00D16D6A"/>
    <w:rsid w:val="00D306EC"/>
    <w:rsid w:val="00D322F5"/>
    <w:rsid w:val="00D359DA"/>
    <w:rsid w:val="00D36C54"/>
    <w:rsid w:val="00D421C9"/>
    <w:rsid w:val="00D451EE"/>
    <w:rsid w:val="00D46A5D"/>
    <w:rsid w:val="00D50D80"/>
    <w:rsid w:val="00D538BE"/>
    <w:rsid w:val="00D553FB"/>
    <w:rsid w:val="00D55C54"/>
    <w:rsid w:val="00D57C11"/>
    <w:rsid w:val="00D66596"/>
    <w:rsid w:val="00D70413"/>
    <w:rsid w:val="00D845F3"/>
    <w:rsid w:val="00D90BD0"/>
    <w:rsid w:val="00D91A15"/>
    <w:rsid w:val="00D929F4"/>
    <w:rsid w:val="00D94200"/>
    <w:rsid w:val="00DA0144"/>
    <w:rsid w:val="00DA0499"/>
    <w:rsid w:val="00DA2570"/>
    <w:rsid w:val="00DA3FD5"/>
    <w:rsid w:val="00DA6A09"/>
    <w:rsid w:val="00DB32C2"/>
    <w:rsid w:val="00DB331F"/>
    <w:rsid w:val="00DB3A6D"/>
    <w:rsid w:val="00DB4C54"/>
    <w:rsid w:val="00DB4CE9"/>
    <w:rsid w:val="00DB581E"/>
    <w:rsid w:val="00DB61CF"/>
    <w:rsid w:val="00DC0C51"/>
    <w:rsid w:val="00DC3CC1"/>
    <w:rsid w:val="00DC7239"/>
    <w:rsid w:val="00DD349A"/>
    <w:rsid w:val="00DF2962"/>
    <w:rsid w:val="00E024D0"/>
    <w:rsid w:val="00E13456"/>
    <w:rsid w:val="00E14F80"/>
    <w:rsid w:val="00E17B3C"/>
    <w:rsid w:val="00E242DF"/>
    <w:rsid w:val="00E2493F"/>
    <w:rsid w:val="00E25A80"/>
    <w:rsid w:val="00E34BE8"/>
    <w:rsid w:val="00E41D63"/>
    <w:rsid w:val="00E45BBC"/>
    <w:rsid w:val="00E52E52"/>
    <w:rsid w:val="00E56243"/>
    <w:rsid w:val="00E60ADF"/>
    <w:rsid w:val="00E63B2F"/>
    <w:rsid w:val="00E6717E"/>
    <w:rsid w:val="00E724C0"/>
    <w:rsid w:val="00E73DAB"/>
    <w:rsid w:val="00E76307"/>
    <w:rsid w:val="00E869E1"/>
    <w:rsid w:val="00E86FF1"/>
    <w:rsid w:val="00E96304"/>
    <w:rsid w:val="00E96CD1"/>
    <w:rsid w:val="00EA11C0"/>
    <w:rsid w:val="00EB484D"/>
    <w:rsid w:val="00EB780D"/>
    <w:rsid w:val="00EC06B0"/>
    <w:rsid w:val="00EC28B9"/>
    <w:rsid w:val="00EC2B15"/>
    <w:rsid w:val="00EC6034"/>
    <w:rsid w:val="00EE00EF"/>
    <w:rsid w:val="00EF1168"/>
    <w:rsid w:val="00F02B4C"/>
    <w:rsid w:val="00F0548F"/>
    <w:rsid w:val="00F056FE"/>
    <w:rsid w:val="00F0686A"/>
    <w:rsid w:val="00F11DF0"/>
    <w:rsid w:val="00F1497A"/>
    <w:rsid w:val="00F21892"/>
    <w:rsid w:val="00F24878"/>
    <w:rsid w:val="00F35A93"/>
    <w:rsid w:val="00F37F5A"/>
    <w:rsid w:val="00F462A5"/>
    <w:rsid w:val="00F50FFA"/>
    <w:rsid w:val="00F52EB3"/>
    <w:rsid w:val="00F562D8"/>
    <w:rsid w:val="00F565D7"/>
    <w:rsid w:val="00F60DEC"/>
    <w:rsid w:val="00F62359"/>
    <w:rsid w:val="00F661E1"/>
    <w:rsid w:val="00F7192A"/>
    <w:rsid w:val="00F71F4C"/>
    <w:rsid w:val="00F75ECA"/>
    <w:rsid w:val="00F95272"/>
    <w:rsid w:val="00F96DA7"/>
    <w:rsid w:val="00FA42F3"/>
    <w:rsid w:val="00FA5B8B"/>
    <w:rsid w:val="00FA76DE"/>
    <w:rsid w:val="00FB0A75"/>
    <w:rsid w:val="00FB2141"/>
    <w:rsid w:val="00FB2778"/>
    <w:rsid w:val="00FB2FB9"/>
    <w:rsid w:val="00FB36E8"/>
    <w:rsid w:val="00FB576B"/>
    <w:rsid w:val="00FB7BB0"/>
    <w:rsid w:val="00FD2FC3"/>
    <w:rsid w:val="00FE2B36"/>
    <w:rsid w:val="00FE327C"/>
    <w:rsid w:val="00FE572D"/>
    <w:rsid w:val="00FF03B8"/>
    <w:rsid w:val="00FF15AC"/>
    <w:rsid w:val="00FF6AB6"/>
    <w:rsid w:val="00FF7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97C63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Titolo1">
    <w:name w:val="heading 1"/>
    <w:basedOn w:val="Normale"/>
    <w:next w:val="Normale"/>
    <w:qFormat/>
    <w:rsid w:val="00B81D6F"/>
    <w:pPr>
      <w:keepNext/>
      <w:overflowPunct/>
      <w:autoSpaceDE/>
      <w:autoSpaceDN/>
      <w:adjustRightInd/>
      <w:jc w:val="center"/>
      <w:textAlignment w:val="auto"/>
      <w:outlineLvl w:val="0"/>
    </w:pPr>
    <w:rPr>
      <w:b/>
      <w:noProof/>
    </w:rPr>
  </w:style>
  <w:style w:type="paragraph" w:styleId="Titolo3">
    <w:name w:val="heading 3"/>
    <w:basedOn w:val="Normale"/>
    <w:next w:val="Normale"/>
    <w:link w:val="Titolo3Carattere"/>
    <w:unhideWhenUsed/>
    <w:qFormat/>
    <w:rsid w:val="00AF76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084180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84180"/>
  </w:style>
  <w:style w:type="paragraph" w:styleId="Corpodeltesto">
    <w:name w:val="Body Text"/>
    <w:basedOn w:val="Normale"/>
    <w:rsid w:val="00084180"/>
    <w:pPr>
      <w:jc w:val="both"/>
    </w:pPr>
  </w:style>
  <w:style w:type="paragraph" w:styleId="Titolo">
    <w:name w:val="Title"/>
    <w:basedOn w:val="Normale"/>
    <w:qFormat/>
    <w:rsid w:val="00B81D6F"/>
    <w:pPr>
      <w:overflowPunct/>
      <w:autoSpaceDE/>
      <w:autoSpaceDN/>
      <w:adjustRightInd/>
      <w:jc w:val="center"/>
      <w:textAlignment w:val="auto"/>
    </w:pPr>
    <w:rPr>
      <w:b/>
      <w:noProof/>
      <w:sz w:val="28"/>
    </w:rPr>
  </w:style>
  <w:style w:type="paragraph" w:styleId="Testonormale">
    <w:name w:val="Plain Text"/>
    <w:basedOn w:val="Normale"/>
    <w:link w:val="TestonormaleCarattere"/>
    <w:rsid w:val="00B81D6F"/>
    <w:pPr>
      <w:overflowPunct/>
      <w:autoSpaceDE/>
      <w:autoSpaceDN/>
      <w:adjustRightInd/>
      <w:textAlignment w:val="auto"/>
    </w:pPr>
    <w:rPr>
      <w:rFonts w:ascii="Courier New" w:hAnsi="Courier New"/>
      <w:sz w:val="20"/>
    </w:rPr>
  </w:style>
  <w:style w:type="table" w:styleId="Grigliatabella">
    <w:name w:val="Table Grid"/>
    <w:basedOn w:val="Tabellanormale"/>
    <w:rsid w:val="004F0E8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506B3A"/>
    <w:pPr>
      <w:tabs>
        <w:tab w:val="center" w:pos="4819"/>
        <w:tab w:val="right" w:pos="9638"/>
      </w:tabs>
    </w:pPr>
  </w:style>
  <w:style w:type="paragraph" w:styleId="Rientrocorpodeltesto2">
    <w:name w:val="Body Text Indent 2"/>
    <w:basedOn w:val="Normale"/>
    <w:rsid w:val="008017E5"/>
    <w:pPr>
      <w:spacing w:after="120" w:line="480" w:lineRule="auto"/>
      <w:ind w:left="283"/>
    </w:pPr>
  </w:style>
  <w:style w:type="paragraph" w:styleId="Testofumetto">
    <w:name w:val="Balloon Text"/>
    <w:basedOn w:val="Normale"/>
    <w:semiHidden/>
    <w:rsid w:val="003F7F02"/>
    <w:rPr>
      <w:rFonts w:ascii="Tahoma" w:hAnsi="Tahoma" w:cs="Tahoma"/>
      <w:sz w:val="16"/>
      <w:szCs w:val="16"/>
    </w:rPr>
  </w:style>
  <w:style w:type="paragraph" w:customStyle="1" w:styleId="Carattere1">
    <w:name w:val="Carattere1"/>
    <w:basedOn w:val="Normale"/>
    <w:rsid w:val="003964F2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 w:cs="Tahoma"/>
      <w:sz w:val="20"/>
      <w:lang w:val="en-US" w:eastAsia="en-US"/>
    </w:rPr>
  </w:style>
  <w:style w:type="character" w:styleId="Collegamentoipertestuale">
    <w:name w:val="Hyperlink"/>
    <w:rsid w:val="009F1FC0"/>
    <w:rPr>
      <w:color w:val="0000FF"/>
      <w:u w:val="single"/>
    </w:rPr>
  </w:style>
  <w:style w:type="paragraph" w:styleId="Rientrocorpodeltesto">
    <w:name w:val="Body Text Indent"/>
    <w:basedOn w:val="Normale"/>
    <w:rsid w:val="009F1FC0"/>
    <w:pPr>
      <w:spacing w:after="120"/>
      <w:ind w:left="283"/>
    </w:pPr>
  </w:style>
  <w:style w:type="paragraph" w:styleId="Corpodeltesto2">
    <w:name w:val="Body Text 2"/>
    <w:basedOn w:val="Normale"/>
    <w:rsid w:val="00896DDD"/>
    <w:pPr>
      <w:spacing w:after="120" w:line="480" w:lineRule="auto"/>
    </w:pPr>
  </w:style>
  <w:style w:type="paragraph" w:styleId="Rientrocorpodeltesto3">
    <w:name w:val="Body Text Indent 3"/>
    <w:basedOn w:val="Normale"/>
    <w:rsid w:val="003A4540"/>
    <w:pPr>
      <w:spacing w:after="120"/>
      <w:ind w:left="283"/>
    </w:pPr>
    <w:rPr>
      <w:sz w:val="16"/>
      <w:szCs w:val="16"/>
    </w:rPr>
  </w:style>
  <w:style w:type="character" w:styleId="Enfasigrassetto">
    <w:name w:val="Strong"/>
    <w:uiPriority w:val="22"/>
    <w:qFormat/>
    <w:rsid w:val="00474180"/>
    <w:rPr>
      <w:b/>
      <w:bCs/>
    </w:rPr>
  </w:style>
  <w:style w:type="character" w:customStyle="1" w:styleId="TestonormaleCarattere">
    <w:name w:val="Testo normale Carattere"/>
    <w:link w:val="Testonormale"/>
    <w:rsid w:val="004C19A7"/>
    <w:rPr>
      <w:rFonts w:ascii="Courier New" w:hAnsi="Courier New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E52E5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itolo3Carattere">
    <w:name w:val="Titolo 3 Carattere"/>
    <w:link w:val="Titolo3"/>
    <w:semiHidden/>
    <w:rsid w:val="00AF763F"/>
    <w:rPr>
      <w:rFonts w:ascii="Cambria" w:hAnsi="Cambria"/>
      <w:b/>
      <w:bCs/>
      <w:sz w:val="26"/>
      <w:szCs w:val="26"/>
    </w:rPr>
  </w:style>
  <w:style w:type="paragraph" w:customStyle="1" w:styleId="p0">
    <w:name w:val="p0"/>
    <w:basedOn w:val="Normale"/>
    <w:rsid w:val="00AF763F"/>
    <w:pPr>
      <w:widowControl w:val="0"/>
      <w:tabs>
        <w:tab w:val="left" w:pos="720"/>
      </w:tabs>
      <w:suppressAutoHyphens/>
      <w:overflowPunct/>
      <w:autoSpaceDN/>
      <w:adjustRightInd/>
      <w:jc w:val="both"/>
      <w:textAlignment w:val="auto"/>
    </w:pPr>
    <w:rPr>
      <w:szCs w:val="24"/>
      <w:lang w:eastAsia="ar-SA"/>
    </w:rPr>
  </w:style>
  <w:style w:type="paragraph" w:customStyle="1" w:styleId="Corpodeltesto32">
    <w:name w:val="Corpo del testo 32"/>
    <w:basedOn w:val="Normale"/>
    <w:rsid w:val="00AF763F"/>
    <w:pPr>
      <w:suppressAutoHyphens/>
      <w:overflowPunct/>
      <w:autoSpaceDN/>
      <w:adjustRightInd/>
      <w:jc w:val="both"/>
      <w:textAlignment w:val="auto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IntestazioneCarattere">
    <w:name w:val="Intestazione Carattere"/>
    <w:link w:val="Intestazione"/>
    <w:uiPriority w:val="99"/>
    <w:rsid w:val="00773945"/>
    <w:rPr>
      <w:sz w:val="24"/>
    </w:rPr>
  </w:style>
  <w:style w:type="character" w:customStyle="1" w:styleId="Menzionenonrisolta">
    <w:name w:val="Menzione non risolta"/>
    <w:uiPriority w:val="99"/>
    <w:semiHidden/>
    <w:unhideWhenUsed/>
    <w:rsid w:val="00FF03B8"/>
    <w:rPr>
      <w:color w:val="605E5C"/>
      <w:shd w:val="clear" w:color="auto" w:fill="E1DFDD"/>
    </w:rPr>
  </w:style>
  <w:style w:type="paragraph" w:customStyle="1" w:styleId="Default">
    <w:name w:val="Default"/>
    <w:rsid w:val="00A770D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Carpredefinitoparagrafo5">
    <w:name w:val="Car. predefinito paragrafo5"/>
    <w:rsid w:val="00A61F22"/>
  </w:style>
  <w:style w:type="character" w:customStyle="1" w:styleId="WW8Num2z2">
    <w:name w:val="WW8Num2z2"/>
    <w:rsid w:val="00A61F22"/>
  </w:style>
  <w:style w:type="paragraph" w:customStyle="1" w:styleId="Corpodeltesto31">
    <w:name w:val="Corpo del testo 31"/>
    <w:basedOn w:val="Normale"/>
    <w:qFormat/>
    <w:rsid w:val="00464CF6"/>
    <w:pPr>
      <w:suppressAutoHyphens/>
      <w:overflowPunct/>
      <w:autoSpaceDE/>
      <w:autoSpaceDN/>
      <w:adjustRightInd/>
      <w:spacing w:after="120"/>
      <w:textAlignment w:val="auto"/>
    </w:pPr>
    <w:rPr>
      <w:kern w:val="2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3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3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9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92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171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8BD844-B454-4D1C-B48E-5F26BEFA5B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La Fata</cp:lastModifiedBy>
  <cp:revision>5</cp:revision>
  <cp:lastPrinted>2025-07-01T08:24:00Z</cp:lastPrinted>
  <dcterms:created xsi:type="dcterms:W3CDTF">2026-06-03T13:23:00Z</dcterms:created>
  <dcterms:modified xsi:type="dcterms:W3CDTF">2026-06-03T14:46:00Z</dcterms:modified>
</cp:coreProperties>
</file>